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468" w:rsidRPr="002713A6" w:rsidRDefault="00F67468" w:rsidP="00580E43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ПОЯСНИТЕЛЬНАЯ ЗАПИСКА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Рабочая   учебная  программа  по   литературе  составлена  на  основе  Федерального  компонента  Государственного  образовательного  стандарта  общего  образования  (утверждён  приказом  Минобразования  РФ  № 1089  от  5  марта  2004  года),  Федерального  базисного  учебного  плана  (утверждён  приказом  Минобразования  РФ  № 1312  от  9  марта  2004  года),   программы  по  литературе  для  общеобразовательных  учреждений  5 - 11  классы  под  редакцией  В. Я. Коровиной  (М.: Просвещение,  2010 )  и  учебника  для  общеобразовательных  учреждений   под  редакцией  В.Я. Коровиной (Литература.  В 2 ч.  М.: Просвещение,  2011).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Программа 6 класса рассчитана на 2 часа в неделю, 68 часов в год.</w:t>
      </w:r>
    </w:p>
    <w:p w:rsidR="00F67468" w:rsidRPr="002713A6" w:rsidRDefault="00F67468" w:rsidP="00C5628C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развитие</w:t>
      </w:r>
      <w:r w:rsidRPr="002713A6">
        <w:rPr>
          <w:rStyle w:val="apple-converted-space"/>
          <w:b/>
          <w:bCs/>
        </w:rPr>
        <w:t> </w:t>
      </w:r>
      <w:r w:rsidRPr="002713A6">
        <w:t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 Ведущая проблема изучения литературы в 6 классе – художественное произведение и автор, характеры героев.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Чтение произведение зарубежной литературы в 6 классе проводится в начале и в конце учебного года. 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  <w:jc w:val="center"/>
      </w:pPr>
      <w:r w:rsidRPr="002713A6">
        <w:rPr>
          <w:b/>
          <w:bCs/>
        </w:rPr>
        <w:lastRenderedPageBreak/>
        <w:t xml:space="preserve"> ОСНОВНОЕ СОДЕРЖАНИЕ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Введение (1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УСТНОЕ  НАРОДНОЕ ТВОРЧЕСТВО (3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Обрядовый фольклор (1ч)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  <w:i/>
          <w:iCs/>
        </w:rPr>
        <w:t>Пословицы и поговорки. Загадки (2 ч)</w:t>
      </w:r>
    </w:p>
    <w:p w:rsidR="00F67468" w:rsidRPr="002713A6" w:rsidRDefault="00F67468" w:rsidP="00C5628C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ИЗ ДРЕВНЕРУССКОЙ  ЛИТЕРАТУРЫ (1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ИЗ РУССКОЙ ЛИТЕРАТУРЫ</w:t>
      </w:r>
      <w:r w:rsidRPr="002713A6">
        <w:rPr>
          <w:rStyle w:val="apple-converted-space"/>
          <w:b/>
          <w:bCs/>
        </w:rPr>
        <w:t> </w:t>
      </w:r>
      <w:r w:rsidRPr="002713A6">
        <w:rPr>
          <w:b/>
          <w:bCs/>
        </w:rPr>
        <w:t>XVIII</w:t>
      </w:r>
      <w:r w:rsidRPr="002713A6">
        <w:rPr>
          <w:rStyle w:val="apple-converted-space"/>
          <w:b/>
          <w:bCs/>
        </w:rPr>
        <w:t> </w:t>
      </w:r>
      <w:r w:rsidRPr="002713A6">
        <w:rPr>
          <w:b/>
          <w:bCs/>
        </w:rPr>
        <w:t>ВЕКА (3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Русские  басни.  Иван  Иванович   Дмитриев (1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Иван Андреевич Крылов (2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ИЗ  РУССКОЙ   ЛИТЕРАТУРЫ  ХIХ  ВЕКА (35ч)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Александр Сергеевич Пушкин</w:t>
      </w:r>
      <w:r w:rsidRPr="002713A6">
        <w:rPr>
          <w:rStyle w:val="apple-converted-space"/>
        </w:rPr>
        <w:t> </w:t>
      </w:r>
      <w:r w:rsidRPr="002713A6">
        <w:rPr>
          <w:b/>
          <w:bCs/>
        </w:rPr>
        <w:t>(9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Михаил Юрьевич Лермонтов (4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Иван Сергеевич Тургенев (4 ч)</w:t>
      </w:r>
    </w:p>
    <w:p w:rsidR="00C5628C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Федор Иванович Тютчев (2 ч)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C5628C" w:rsidP="00C5628C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 xml:space="preserve"> </w:t>
      </w:r>
      <w:r w:rsidR="00F67468" w:rsidRPr="002713A6">
        <w:rPr>
          <w:b/>
          <w:bCs/>
        </w:rPr>
        <w:t>Афанасий Афанасьевич Фет (2 ч)</w:t>
      </w:r>
      <w:r w:rsidR="00F67468" w:rsidRPr="002713A6">
        <w:rPr>
          <w:rStyle w:val="apple-converted-space"/>
          <w:b/>
          <w:bCs/>
        </w:rPr>
        <w:t> </w:t>
      </w:r>
    </w:p>
    <w:p w:rsidR="00F67468" w:rsidRPr="002713A6" w:rsidRDefault="00F67468" w:rsidP="00C5628C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Николай Алексеевич Некрасов (4 ч</w:t>
      </w:r>
    </w:p>
    <w:p w:rsidR="00F67468" w:rsidRPr="002713A6" w:rsidRDefault="00F67468" w:rsidP="00C5628C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Николай Семенович Лесков (4 ч</w:t>
      </w:r>
    </w:p>
    <w:p w:rsidR="00C5628C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  <w:rPr>
          <w:rStyle w:val="apple-converted-space"/>
          <w:b/>
          <w:bCs/>
        </w:rPr>
      </w:pPr>
      <w:r w:rsidRPr="002713A6">
        <w:rPr>
          <w:b/>
          <w:bCs/>
        </w:rPr>
        <w:t>Антон Павлович Чехов (2 ч)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C5628C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 xml:space="preserve"> </w:t>
      </w:r>
      <w:r w:rsidR="00F67468" w:rsidRPr="002713A6">
        <w:rPr>
          <w:b/>
          <w:bCs/>
        </w:rPr>
        <w:t>Родная  природа в  стихотворениях русских поэтов (3 ч)</w:t>
      </w:r>
    </w:p>
    <w:p w:rsidR="00C5628C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  <w:rPr>
          <w:i/>
          <w:iCs/>
        </w:rPr>
      </w:pPr>
      <w:r w:rsidRPr="002713A6">
        <w:rPr>
          <w:b/>
          <w:bCs/>
        </w:rPr>
        <w:t>Я. Полонский.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Е. Баратынский.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А. Толстой.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ИЗ   РУССКОЙ  ЛИТЕРАТУРЫ</w:t>
      </w:r>
      <w:r w:rsidRPr="002713A6">
        <w:rPr>
          <w:rStyle w:val="apple-converted-space"/>
          <w:b/>
          <w:bCs/>
        </w:rPr>
        <w:t> </w:t>
      </w:r>
      <w:r w:rsidRPr="002713A6">
        <w:rPr>
          <w:b/>
          <w:bCs/>
        </w:rPr>
        <w:t>XX</w:t>
      </w:r>
      <w:r w:rsidRPr="002713A6">
        <w:rPr>
          <w:rStyle w:val="apple-converted-space"/>
          <w:b/>
          <w:bCs/>
        </w:rPr>
        <w:t> </w:t>
      </w:r>
      <w:r w:rsidRPr="002713A6">
        <w:rPr>
          <w:b/>
          <w:bCs/>
        </w:rPr>
        <w:t>ВЕКА (14)</w:t>
      </w:r>
    </w:p>
    <w:p w:rsidR="00C5628C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Андрей Платонович Платонов (2 ч)</w:t>
      </w:r>
      <w:r w:rsidRPr="002713A6">
        <w:rPr>
          <w:rStyle w:val="apple-converted-space"/>
          <w:b/>
          <w:bCs/>
        </w:rPr>
        <w:t> </w:t>
      </w:r>
    </w:p>
    <w:p w:rsidR="00C5628C" w:rsidRDefault="00C5628C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 xml:space="preserve"> </w:t>
      </w:r>
      <w:r w:rsidR="00F67468" w:rsidRPr="002713A6">
        <w:rPr>
          <w:b/>
          <w:bCs/>
        </w:rPr>
        <w:t>Александр Степанович Грин (2 ч)</w:t>
      </w:r>
      <w:r w:rsidR="00F67468" w:rsidRPr="002713A6">
        <w:rPr>
          <w:rStyle w:val="apple-converted-space"/>
          <w:b/>
          <w:bCs/>
        </w:rPr>
        <w:t> </w:t>
      </w:r>
    </w:p>
    <w:p w:rsidR="00F67468" w:rsidRPr="002713A6" w:rsidRDefault="00C5628C" w:rsidP="00C5628C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 xml:space="preserve"> </w:t>
      </w:r>
      <w:r w:rsidR="00F67468" w:rsidRPr="002713A6">
        <w:rPr>
          <w:b/>
          <w:bCs/>
        </w:rPr>
        <w:t>Михаил Михайлович Пришвин (3 ч)</w:t>
      </w:r>
      <w:r w:rsidR="00F67468" w:rsidRPr="002713A6">
        <w:rPr>
          <w:rStyle w:val="apple-converted-space"/>
          <w:b/>
          <w:bCs/>
        </w:rPr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Произведения о Великой  Отечественной  войне (5 ч)</w:t>
      </w:r>
    </w:p>
    <w:p w:rsidR="00C5628C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  <w:rPr>
          <w:b/>
          <w:bCs/>
          <w:i/>
          <w:iCs/>
        </w:rPr>
      </w:pPr>
      <w:r w:rsidRPr="002713A6">
        <w:rPr>
          <w:b/>
          <w:bCs/>
        </w:rPr>
        <w:t>К. М. Симонов</w:t>
      </w:r>
      <w:r w:rsidRPr="002713A6">
        <w:rPr>
          <w:rStyle w:val="apple-converted-space"/>
          <w:b/>
          <w:bCs/>
        </w:rPr>
        <w:t> </w:t>
      </w:r>
      <w:r w:rsidR="00C5628C">
        <w:rPr>
          <w:b/>
          <w:bCs/>
          <w:i/>
          <w:iCs/>
        </w:rPr>
        <w:t>,</w:t>
      </w:r>
      <w:r w:rsidRPr="002713A6">
        <w:rPr>
          <w:b/>
          <w:bCs/>
        </w:rPr>
        <w:t>Н. И. Рыленков.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C5628C" w:rsidP="00C5628C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 xml:space="preserve"> </w:t>
      </w:r>
      <w:r w:rsidR="00F67468" w:rsidRPr="002713A6">
        <w:rPr>
          <w:b/>
          <w:bCs/>
        </w:rPr>
        <w:t>Виктор Петрович Астафьев (2 ч)</w:t>
      </w:r>
      <w:r w:rsidR="00F67468" w:rsidRPr="002713A6">
        <w:rPr>
          <w:rStyle w:val="apple-converted-space"/>
          <w:b/>
          <w:bCs/>
        </w:rPr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Валентин Григорьевич Распутин (2 ч</w:t>
      </w:r>
    </w:p>
    <w:p w:rsidR="00C5628C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Николай Михайлович Рубцов (1 ч)</w:t>
      </w:r>
      <w:r w:rsidRPr="002713A6">
        <w:rPr>
          <w:rStyle w:val="apple-converted-space"/>
          <w:b/>
          <w:bCs/>
        </w:rPr>
        <w:t> </w:t>
      </w:r>
    </w:p>
    <w:p w:rsidR="00C5628C" w:rsidRDefault="00C5628C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 xml:space="preserve"> </w:t>
      </w:r>
      <w:r w:rsidR="00F67468" w:rsidRPr="002713A6">
        <w:rPr>
          <w:b/>
          <w:bCs/>
        </w:rPr>
        <w:t>Фазиль Искандер (1 ч)</w:t>
      </w:r>
      <w:r w:rsidR="00F67468" w:rsidRPr="002713A6">
        <w:rPr>
          <w:rStyle w:val="apple-converted-space"/>
          <w:b/>
          <w:bCs/>
        </w:rPr>
        <w:t> </w:t>
      </w:r>
    </w:p>
    <w:p w:rsidR="00F67468" w:rsidRPr="002713A6" w:rsidRDefault="00C5628C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 xml:space="preserve"> </w:t>
      </w:r>
      <w:r w:rsidR="00F67468" w:rsidRPr="002713A6">
        <w:rPr>
          <w:b/>
          <w:bCs/>
        </w:rPr>
        <w:t>Родная  природа в русской поэзии</w:t>
      </w:r>
      <w:r w:rsidR="00F67468" w:rsidRPr="002713A6">
        <w:rPr>
          <w:rStyle w:val="apple-converted-space"/>
          <w:b/>
          <w:bCs/>
        </w:rPr>
        <w:t> </w:t>
      </w:r>
      <w:r w:rsidR="00F67468" w:rsidRPr="002713A6">
        <w:rPr>
          <w:b/>
          <w:bCs/>
        </w:rPr>
        <w:t>XX</w:t>
      </w:r>
      <w:r w:rsidR="00F67468" w:rsidRPr="002713A6">
        <w:rPr>
          <w:rStyle w:val="apple-converted-space"/>
          <w:b/>
          <w:bCs/>
        </w:rPr>
        <w:t> </w:t>
      </w:r>
      <w:r w:rsidR="00F67468" w:rsidRPr="002713A6">
        <w:rPr>
          <w:b/>
          <w:bCs/>
        </w:rPr>
        <w:t>века (1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А. Блок.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С. Есенин.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  <w:i/>
          <w:iCs/>
        </w:rPr>
        <w:t>А..</w:t>
      </w:r>
      <w:r w:rsidRPr="002713A6">
        <w:rPr>
          <w:rStyle w:val="apple-converted-space"/>
          <w:b/>
          <w:bCs/>
          <w:i/>
          <w:iCs/>
        </w:rPr>
        <w:t> </w:t>
      </w:r>
      <w:r w:rsidRPr="002713A6">
        <w:rPr>
          <w:b/>
          <w:bCs/>
        </w:rPr>
        <w:t>Ахматова.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Писатели улыбаются (1 ч)</w:t>
      </w:r>
    </w:p>
    <w:p w:rsidR="00C5628C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В. М. Шукшин.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C5628C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 xml:space="preserve"> </w:t>
      </w:r>
      <w:r w:rsidR="00F67468" w:rsidRPr="002713A6">
        <w:rPr>
          <w:b/>
          <w:bCs/>
        </w:rPr>
        <w:t>Из литературы народов России (1 ч)</w:t>
      </w:r>
      <w:r w:rsidR="00F67468" w:rsidRPr="002713A6">
        <w:rPr>
          <w:b/>
          <w:bCs/>
          <w:i/>
          <w:iCs/>
        </w:rPr>
        <w:t> </w:t>
      </w:r>
      <w:r w:rsidR="00C97088">
        <w:rPr>
          <w:b/>
          <w:bCs/>
          <w:i/>
          <w:iCs/>
        </w:rPr>
        <w:t>Резервные уроки (3ч)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ИЗ   ЗАРУБЕЖНОЙ   ЛИТЕРАТУРЫ (11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Мифы  народов  мира (1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lastRenderedPageBreak/>
        <w:t xml:space="preserve">Мифы  Древней  Греции. 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Фридрих Шиллер (1 ч)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Проспер Мериме (1 ч)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Марк Твен (2 ч)</w:t>
      </w:r>
      <w:r w:rsidRPr="002713A6">
        <w:rPr>
          <w:rStyle w:val="apple-converted-space"/>
          <w:b/>
          <w:bCs/>
        </w:rPr>
        <w:t> </w:t>
      </w:r>
    </w:p>
    <w:p w:rsidR="00F67468" w:rsidRPr="00C5628C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  <w:rPr>
          <w:i/>
          <w:iCs/>
        </w:rPr>
      </w:pPr>
      <w:r w:rsidRPr="002713A6">
        <w:rPr>
          <w:b/>
          <w:bCs/>
        </w:rPr>
        <w:t>Антуан де Сент-Экзюпери (1 ч)</w:t>
      </w:r>
      <w:r w:rsidRPr="002713A6">
        <w:rPr>
          <w:rStyle w:val="apple-converted-space"/>
          <w:b/>
          <w:bCs/>
        </w:rPr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  <w:jc w:val="center"/>
      </w:pPr>
      <w:r w:rsidRPr="002713A6">
        <w:rPr>
          <w:b/>
          <w:bCs/>
        </w:rPr>
        <w:t>ТРЕБОВАНИЯ К УРОВНЮ ПОДГОТОВКИ ОБУЧАЮЩИХСЯ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В результате изучения литературы ученик должен</w:t>
      </w:r>
      <w:r w:rsidRPr="002713A6">
        <w:rPr>
          <w:rStyle w:val="apple-converted-space"/>
        </w:rPr>
        <w:t> </w:t>
      </w:r>
      <w:r w:rsidRPr="002713A6">
        <w:rPr>
          <w:b/>
          <w:bCs/>
        </w:rPr>
        <w:t>знать/понимать: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содержание литературных произведений, подлежащих обязательному изучению;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наизусть стихотворные тексты и фрагменты прозаических текстов, подлежащих обязательному изучению (по выбору);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основные факты жизненного и творческого пути писателей-классиков;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основные теоретико-литературные понятия.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В результате изучения литературы ученик должен</w:t>
      </w:r>
      <w:r w:rsidRPr="002713A6">
        <w:rPr>
          <w:rStyle w:val="apple-converted-space"/>
        </w:rPr>
        <w:t> </w:t>
      </w:r>
      <w:r w:rsidRPr="002713A6">
        <w:rPr>
          <w:b/>
          <w:bCs/>
          <w:u w:val="single"/>
        </w:rPr>
        <w:t>уметь: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работать с книгой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определять принадлежность художественного произведения к одному из литературных родов и жанров;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выявлять авторскую позицию;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выражать свое отношение к прочитанному;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владеть различными видами пересказа;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строить устные и письменные высказывания в связи с изученным произведением;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участвовать в диалоге по прочитанным произведениям, понимать чужую точку зрения и аргументировано отстаивать свою;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 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rPr>
          <w:b/>
          <w:bCs/>
        </w:rPr>
        <w:t>практическое  направление: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создавать  связный  текст (устный  и  письменный)  на  необходимую  тему  с  учётом  норм  русского  литературного  языка;</w:t>
      </w:r>
    </w:p>
    <w:p w:rsidR="00F67468" w:rsidRPr="002713A6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определять   свой  круг  чтения  и  давать  оценку  литературному  произведению;</w:t>
      </w:r>
    </w:p>
    <w:p w:rsidR="00F67468" w:rsidRDefault="00F67468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  <w:r w:rsidRPr="002713A6">
        <w:t>- находить  нужную  информацию  о  литературе, о  конкретном  произведении и  его  авторе, используя  справочную  литературу, периодику, телевидение, ресурсы  Интернета.</w:t>
      </w:r>
    </w:p>
    <w:p w:rsidR="00E03E8C" w:rsidRPr="002713A6" w:rsidRDefault="00E03E8C" w:rsidP="002713A6">
      <w:pPr>
        <w:pStyle w:val="ad"/>
        <w:shd w:val="clear" w:color="auto" w:fill="FFFFFF" w:themeFill="background1"/>
        <w:spacing w:before="75" w:beforeAutospacing="0" w:after="75" w:afterAutospacing="0" w:line="273" w:lineRule="atLeast"/>
      </w:pPr>
    </w:p>
    <w:p w:rsidR="00C5628C" w:rsidRPr="00CE5171" w:rsidRDefault="00C5628C" w:rsidP="00C5628C">
      <w:pPr>
        <w:spacing w:line="360" w:lineRule="auto"/>
        <w:ind w:left="935" w:firstLine="227"/>
        <w:rPr>
          <w:rFonts w:cs="Times New Roman"/>
        </w:rPr>
      </w:pPr>
      <w:r w:rsidRPr="005262AA">
        <w:rPr>
          <w:rFonts w:cs="Times New Roman"/>
          <w:b/>
          <w:u w:val="single"/>
        </w:rPr>
        <w:t>Форма контроля:</w:t>
      </w:r>
      <w:r w:rsidRPr="00B53D96">
        <w:rPr>
          <w:rFonts w:cs="Times New Roman"/>
        </w:rPr>
        <w:t xml:space="preserve"> </w:t>
      </w:r>
      <w:r w:rsidRPr="00CE5171">
        <w:rPr>
          <w:rFonts w:cs="Times New Roman"/>
        </w:rPr>
        <w:t>Уроков развития речи (с</w:t>
      </w:r>
      <w:r>
        <w:rPr>
          <w:rFonts w:cs="Times New Roman"/>
        </w:rPr>
        <w:t>очинения, творческие работы);</w:t>
      </w:r>
    </w:p>
    <w:p w:rsidR="00C5628C" w:rsidRPr="00CE5171" w:rsidRDefault="00C5628C" w:rsidP="00C5628C">
      <w:pPr>
        <w:spacing w:line="360" w:lineRule="auto"/>
        <w:ind w:left="935" w:firstLine="227"/>
        <w:rPr>
          <w:rFonts w:cs="Times New Roman"/>
        </w:rPr>
      </w:pPr>
      <w:r>
        <w:rPr>
          <w:rFonts w:cs="Times New Roman"/>
        </w:rPr>
        <w:t xml:space="preserve">уроков внеклассного чтения </w:t>
      </w:r>
    </w:p>
    <w:p w:rsidR="00C5628C" w:rsidRPr="005262AA" w:rsidRDefault="00C5628C" w:rsidP="00C5628C">
      <w:pPr>
        <w:spacing w:line="360" w:lineRule="auto"/>
        <w:rPr>
          <w:rFonts w:cs="Times New Roman"/>
          <w:b/>
          <w:u w:val="single"/>
        </w:rPr>
      </w:pPr>
    </w:p>
    <w:p w:rsidR="009D7B40" w:rsidRPr="0098154D" w:rsidRDefault="009D7B40" w:rsidP="0098154D">
      <w:pPr>
        <w:shd w:val="clear" w:color="auto" w:fill="FFFFFF"/>
        <w:ind w:firstLine="709"/>
        <w:rPr>
          <w:spacing w:val="-2"/>
        </w:rPr>
      </w:pPr>
    </w:p>
    <w:sectPr w:rsidR="009D7B40" w:rsidRPr="0098154D" w:rsidSect="00403CB1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97B" w:rsidRDefault="005E797B" w:rsidP="004C4597">
      <w:r>
        <w:separator/>
      </w:r>
    </w:p>
  </w:endnote>
  <w:endnote w:type="continuationSeparator" w:id="1">
    <w:p w:rsidR="005E797B" w:rsidRDefault="005E797B" w:rsidP="004C4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97B" w:rsidRDefault="005E797B" w:rsidP="004C4597">
      <w:r>
        <w:separator/>
      </w:r>
    </w:p>
  </w:footnote>
  <w:footnote w:type="continuationSeparator" w:id="1">
    <w:p w:rsidR="005E797B" w:rsidRDefault="005E797B" w:rsidP="004C45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313"/>
        </w:tabs>
        <w:ind w:left="1313" w:hanging="360"/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1313"/>
        </w:tabs>
        <w:ind w:left="1313" w:hanging="360"/>
      </w:pPr>
      <w:rPr>
        <w:rFonts w:ascii="Symbol" w:hAnsi="Symbol"/>
      </w:rPr>
    </w:lvl>
  </w:abstractNum>
  <w:abstractNum w:abstractNumId="3">
    <w:nsid w:val="01B24A12"/>
    <w:multiLevelType w:val="hybridMultilevel"/>
    <w:tmpl w:val="2DBE3B1A"/>
    <w:lvl w:ilvl="0" w:tplc="B57AB31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616ED"/>
    <w:multiLevelType w:val="hybridMultilevel"/>
    <w:tmpl w:val="4DFACF6C"/>
    <w:lvl w:ilvl="0" w:tplc="697AE6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145990"/>
    <w:multiLevelType w:val="multilevel"/>
    <w:tmpl w:val="830843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E37741"/>
    <w:multiLevelType w:val="hybridMultilevel"/>
    <w:tmpl w:val="F828CA9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3B6899"/>
    <w:multiLevelType w:val="hybridMultilevel"/>
    <w:tmpl w:val="E67A9066"/>
    <w:lvl w:ilvl="0" w:tplc="697AE6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5C0DAD"/>
    <w:multiLevelType w:val="hybridMultilevel"/>
    <w:tmpl w:val="BAFA8A98"/>
    <w:lvl w:ilvl="0" w:tplc="A912C50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2B1581"/>
    <w:multiLevelType w:val="multilevel"/>
    <w:tmpl w:val="7AE40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512E64"/>
    <w:multiLevelType w:val="hybridMultilevel"/>
    <w:tmpl w:val="051A06CE"/>
    <w:lvl w:ilvl="0" w:tplc="60982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6623F9"/>
    <w:multiLevelType w:val="hybridMultilevel"/>
    <w:tmpl w:val="D6CCF5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 w:numId="12">
    <w:abstractNumId w:val="4"/>
  </w:num>
  <w:num w:numId="13">
    <w:abstractNumId w:va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7B40"/>
    <w:rsid w:val="00014C8C"/>
    <w:rsid w:val="000212C1"/>
    <w:rsid w:val="000451A2"/>
    <w:rsid w:val="00045219"/>
    <w:rsid w:val="0005414A"/>
    <w:rsid w:val="0006368B"/>
    <w:rsid w:val="000702FB"/>
    <w:rsid w:val="000D2928"/>
    <w:rsid w:val="000D3698"/>
    <w:rsid w:val="00136CE5"/>
    <w:rsid w:val="00147ECD"/>
    <w:rsid w:val="00190F37"/>
    <w:rsid w:val="00191681"/>
    <w:rsid w:val="001B0671"/>
    <w:rsid w:val="001C5D0D"/>
    <w:rsid w:val="001D7043"/>
    <w:rsid w:val="001D7AA1"/>
    <w:rsid w:val="00212D54"/>
    <w:rsid w:val="002166D8"/>
    <w:rsid w:val="00231B92"/>
    <w:rsid w:val="002322D4"/>
    <w:rsid w:val="00242464"/>
    <w:rsid w:val="002500F8"/>
    <w:rsid w:val="002713A6"/>
    <w:rsid w:val="00283138"/>
    <w:rsid w:val="00283726"/>
    <w:rsid w:val="002A631E"/>
    <w:rsid w:val="002C68C9"/>
    <w:rsid w:val="002D1160"/>
    <w:rsid w:val="002F0A7A"/>
    <w:rsid w:val="002F6F85"/>
    <w:rsid w:val="00311858"/>
    <w:rsid w:val="00314797"/>
    <w:rsid w:val="003163EC"/>
    <w:rsid w:val="0033512B"/>
    <w:rsid w:val="003355C4"/>
    <w:rsid w:val="00347118"/>
    <w:rsid w:val="00353215"/>
    <w:rsid w:val="00370D1D"/>
    <w:rsid w:val="00370FA2"/>
    <w:rsid w:val="003B6005"/>
    <w:rsid w:val="003C21DB"/>
    <w:rsid w:val="003F36B8"/>
    <w:rsid w:val="00403CB1"/>
    <w:rsid w:val="00413737"/>
    <w:rsid w:val="0044434B"/>
    <w:rsid w:val="0045092F"/>
    <w:rsid w:val="00472D95"/>
    <w:rsid w:val="00475CCF"/>
    <w:rsid w:val="004777E3"/>
    <w:rsid w:val="004A0ED1"/>
    <w:rsid w:val="004A7779"/>
    <w:rsid w:val="004C4597"/>
    <w:rsid w:val="004D1D21"/>
    <w:rsid w:val="004E4456"/>
    <w:rsid w:val="004F0D16"/>
    <w:rsid w:val="00505147"/>
    <w:rsid w:val="00514583"/>
    <w:rsid w:val="005250DF"/>
    <w:rsid w:val="00533933"/>
    <w:rsid w:val="005738D8"/>
    <w:rsid w:val="005739AA"/>
    <w:rsid w:val="00580E43"/>
    <w:rsid w:val="005C07E5"/>
    <w:rsid w:val="005D1908"/>
    <w:rsid w:val="005D70EE"/>
    <w:rsid w:val="005E1FC8"/>
    <w:rsid w:val="005E797B"/>
    <w:rsid w:val="005F55C1"/>
    <w:rsid w:val="005F7FD5"/>
    <w:rsid w:val="00601C7D"/>
    <w:rsid w:val="00652AFB"/>
    <w:rsid w:val="00661D97"/>
    <w:rsid w:val="006676EC"/>
    <w:rsid w:val="006877E2"/>
    <w:rsid w:val="006A3715"/>
    <w:rsid w:val="006C031D"/>
    <w:rsid w:val="006D4AEC"/>
    <w:rsid w:val="007167E9"/>
    <w:rsid w:val="00730C64"/>
    <w:rsid w:val="00742BA7"/>
    <w:rsid w:val="00744EC7"/>
    <w:rsid w:val="00770766"/>
    <w:rsid w:val="00771469"/>
    <w:rsid w:val="0078262C"/>
    <w:rsid w:val="00787E08"/>
    <w:rsid w:val="007A5CD8"/>
    <w:rsid w:val="007B1C29"/>
    <w:rsid w:val="007E5049"/>
    <w:rsid w:val="007F6C38"/>
    <w:rsid w:val="00827F3E"/>
    <w:rsid w:val="008536E1"/>
    <w:rsid w:val="00861628"/>
    <w:rsid w:val="00880BFD"/>
    <w:rsid w:val="008870BF"/>
    <w:rsid w:val="00920F62"/>
    <w:rsid w:val="009266D2"/>
    <w:rsid w:val="00932CAB"/>
    <w:rsid w:val="0094246B"/>
    <w:rsid w:val="009600EC"/>
    <w:rsid w:val="0098154D"/>
    <w:rsid w:val="009A7092"/>
    <w:rsid w:val="009B01CC"/>
    <w:rsid w:val="009D3DB8"/>
    <w:rsid w:val="009D5183"/>
    <w:rsid w:val="009D6407"/>
    <w:rsid w:val="009D7B40"/>
    <w:rsid w:val="009E5CE5"/>
    <w:rsid w:val="00A04CAE"/>
    <w:rsid w:val="00A1624E"/>
    <w:rsid w:val="00A4776D"/>
    <w:rsid w:val="00A53F48"/>
    <w:rsid w:val="00A5455A"/>
    <w:rsid w:val="00A567BF"/>
    <w:rsid w:val="00A73120"/>
    <w:rsid w:val="00A93E27"/>
    <w:rsid w:val="00AA55C5"/>
    <w:rsid w:val="00B35C88"/>
    <w:rsid w:val="00B57969"/>
    <w:rsid w:val="00B65D82"/>
    <w:rsid w:val="00B75F58"/>
    <w:rsid w:val="00B82199"/>
    <w:rsid w:val="00B83E9F"/>
    <w:rsid w:val="00B85B9C"/>
    <w:rsid w:val="00B915E5"/>
    <w:rsid w:val="00B922C6"/>
    <w:rsid w:val="00B92C1F"/>
    <w:rsid w:val="00B978F6"/>
    <w:rsid w:val="00B979A9"/>
    <w:rsid w:val="00BA3AF1"/>
    <w:rsid w:val="00BE4C75"/>
    <w:rsid w:val="00C1597B"/>
    <w:rsid w:val="00C37A5E"/>
    <w:rsid w:val="00C54FF0"/>
    <w:rsid w:val="00C5628C"/>
    <w:rsid w:val="00C61E7D"/>
    <w:rsid w:val="00C97088"/>
    <w:rsid w:val="00CA2300"/>
    <w:rsid w:val="00CA374F"/>
    <w:rsid w:val="00D04B44"/>
    <w:rsid w:val="00D3595C"/>
    <w:rsid w:val="00D4227B"/>
    <w:rsid w:val="00D62B43"/>
    <w:rsid w:val="00D8388F"/>
    <w:rsid w:val="00DA62DB"/>
    <w:rsid w:val="00DB2D36"/>
    <w:rsid w:val="00E01116"/>
    <w:rsid w:val="00E03E8C"/>
    <w:rsid w:val="00E30FF1"/>
    <w:rsid w:val="00E63B60"/>
    <w:rsid w:val="00EF35A9"/>
    <w:rsid w:val="00F048DE"/>
    <w:rsid w:val="00F3017A"/>
    <w:rsid w:val="00F447C1"/>
    <w:rsid w:val="00F479E0"/>
    <w:rsid w:val="00F67468"/>
    <w:rsid w:val="00F87083"/>
    <w:rsid w:val="00FD5B80"/>
    <w:rsid w:val="00FE0F5F"/>
    <w:rsid w:val="00FE1FFC"/>
    <w:rsid w:val="00FE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B40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1">
    <w:name w:val="heading 1"/>
    <w:basedOn w:val="a0"/>
    <w:next w:val="a1"/>
    <w:link w:val="10"/>
    <w:uiPriority w:val="9"/>
    <w:qFormat/>
    <w:rsid w:val="009D7B40"/>
    <w:pPr>
      <w:tabs>
        <w:tab w:val="num" w:pos="0"/>
      </w:tabs>
      <w:ind w:left="432" w:hanging="432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B6005"/>
    <w:pPr>
      <w:keepNext/>
      <w:keepLines/>
      <w:spacing w:before="200"/>
      <w:outlineLvl w:val="1"/>
    </w:pPr>
    <w:rPr>
      <w:rFonts w:ascii="Cambria" w:eastAsia="Times New Roman" w:hAnsi="Cambria" w:cs="Mangal"/>
      <w:b/>
      <w:bCs/>
      <w:color w:val="4F81BD"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7B40"/>
    <w:rPr>
      <w:rFonts w:ascii="Arial" w:eastAsia="SimSun" w:hAnsi="Arial" w:cs="Tahoma"/>
      <w:b/>
      <w:bCs/>
      <w:kern w:val="1"/>
      <w:sz w:val="32"/>
      <w:szCs w:val="32"/>
      <w:lang w:eastAsia="hi-IN" w:bidi="hi-IN"/>
    </w:rPr>
  </w:style>
  <w:style w:type="character" w:customStyle="1" w:styleId="Absatz-Standardschriftart">
    <w:name w:val="Absatz-Standardschriftart"/>
    <w:rsid w:val="009D7B40"/>
  </w:style>
  <w:style w:type="character" w:customStyle="1" w:styleId="WW-Absatz-Standardschriftart">
    <w:name w:val="WW-Absatz-Standardschriftart"/>
    <w:rsid w:val="009D7B40"/>
  </w:style>
  <w:style w:type="character" w:customStyle="1" w:styleId="WW-Absatz-Standardschriftart1">
    <w:name w:val="WW-Absatz-Standardschriftart1"/>
    <w:rsid w:val="009D7B40"/>
  </w:style>
  <w:style w:type="character" w:customStyle="1" w:styleId="WW-Absatz-Standardschriftart11">
    <w:name w:val="WW-Absatz-Standardschriftart11"/>
    <w:rsid w:val="009D7B40"/>
  </w:style>
  <w:style w:type="character" w:customStyle="1" w:styleId="WW-Absatz-Standardschriftart111">
    <w:name w:val="WW-Absatz-Standardschriftart111"/>
    <w:rsid w:val="009D7B40"/>
  </w:style>
  <w:style w:type="character" w:customStyle="1" w:styleId="11">
    <w:name w:val="Основной шрифт абзаца1"/>
    <w:rsid w:val="009D7B40"/>
  </w:style>
  <w:style w:type="character" w:styleId="a5">
    <w:name w:val="Hyperlink"/>
    <w:rsid w:val="009D7B40"/>
    <w:rPr>
      <w:color w:val="0000FF"/>
      <w:u w:val="single"/>
    </w:rPr>
  </w:style>
  <w:style w:type="character" w:styleId="a6">
    <w:name w:val="FollowedHyperlink"/>
    <w:rsid w:val="009D7B40"/>
    <w:rPr>
      <w:color w:val="800000"/>
      <w:u w:val="single"/>
    </w:rPr>
  </w:style>
  <w:style w:type="paragraph" w:customStyle="1" w:styleId="a0">
    <w:name w:val="Заголовок"/>
    <w:basedOn w:val="a"/>
    <w:next w:val="a1"/>
    <w:rsid w:val="009D7B4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link w:val="a7"/>
    <w:rsid w:val="009D7B40"/>
    <w:pPr>
      <w:spacing w:after="120"/>
    </w:pPr>
  </w:style>
  <w:style w:type="character" w:customStyle="1" w:styleId="a7">
    <w:name w:val="Основной текст Знак"/>
    <w:link w:val="a1"/>
    <w:rsid w:val="009D7B40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8">
    <w:name w:val="List"/>
    <w:basedOn w:val="a1"/>
    <w:rsid w:val="009D7B40"/>
  </w:style>
  <w:style w:type="paragraph" w:customStyle="1" w:styleId="12">
    <w:name w:val="Название1"/>
    <w:basedOn w:val="a"/>
    <w:rsid w:val="009D7B4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9D7B40"/>
    <w:pPr>
      <w:suppressLineNumbers/>
    </w:pPr>
  </w:style>
  <w:style w:type="paragraph" w:customStyle="1" w:styleId="a9">
    <w:name w:val="Содержимое таблицы"/>
    <w:basedOn w:val="a"/>
    <w:rsid w:val="009D7B40"/>
    <w:pPr>
      <w:suppressLineNumbers/>
    </w:pPr>
  </w:style>
  <w:style w:type="paragraph" w:customStyle="1" w:styleId="aa">
    <w:name w:val="Заголовок таблицы"/>
    <w:basedOn w:val="a9"/>
    <w:rsid w:val="009D7B40"/>
    <w:pPr>
      <w:jc w:val="center"/>
    </w:pPr>
    <w:rPr>
      <w:b/>
      <w:bCs/>
    </w:rPr>
  </w:style>
  <w:style w:type="table" w:styleId="ab">
    <w:name w:val="Table Grid"/>
    <w:basedOn w:val="a3"/>
    <w:uiPriority w:val="59"/>
    <w:rsid w:val="009D7B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3B6005"/>
    <w:rPr>
      <w:rFonts w:ascii="Cambria" w:eastAsia="Times New Roman" w:hAnsi="Cambria" w:cs="Mangal"/>
      <w:b/>
      <w:bCs/>
      <w:color w:val="4F81BD"/>
      <w:kern w:val="1"/>
      <w:sz w:val="26"/>
      <w:szCs w:val="23"/>
      <w:lang w:eastAsia="hi-IN" w:bidi="hi-IN"/>
    </w:rPr>
  </w:style>
  <w:style w:type="paragraph" w:styleId="ac">
    <w:name w:val="List Paragraph"/>
    <w:basedOn w:val="a"/>
    <w:uiPriority w:val="34"/>
    <w:qFormat/>
    <w:rsid w:val="004F0D16"/>
    <w:pPr>
      <w:ind w:left="720"/>
      <w:contextualSpacing/>
    </w:pPr>
    <w:rPr>
      <w:rFonts w:cs="Mangal"/>
      <w:szCs w:val="21"/>
    </w:rPr>
  </w:style>
  <w:style w:type="paragraph" w:styleId="ad">
    <w:name w:val="Normal (Web)"/>
    <w:basedOn w:val="a"/>
    <w:uiPriority w:val="99"/>
    <w:rsid w:val="00AA55C5"/>
    <w:pPr>
      <w:widowControl/>
      <w:suppressAutoHyphens w:val="0"/>
      <w:spacing w:before="100" w:beforeAutospacing="1" w:after="100" w:afterAutospacing="1"/>
    </w:pPr>
    <w:rPr>
      <w:rFonts w:eastAsia="Calibri" w:cs="Times New Roman"/>
      <w:color w:val="000000"/>
      <w:kern w:val="0"/>
      <w:lang w:eastAsia="ru-RU" w:bidi="ar-SA"/>
    </w:rPr>
  </w:style>
  <w:style w:type="paragraph" w:styleId="ae">
    <w:name w:val="No Spacing"/>
    <w:qFormat/>
    <w:rsid w:val="00AA55C5"/>
    <w:rPr>
      <w:rFonts w:eastAsia="Times New Roman"/>
      <w:sz w:val="22"/>
      <w:szCs w:val="22"/>
    </w:rPr>
  </w:style>
  <w:style w:type="character" w:styleId="af">
    <w:name w:val="Strong"/>
    <w:uiPriority w:val="22"/>
    <w:qFormat/>
    <w:rsid w:val="00AA55C5"/>
    <w:rPr>
      <w:b/>
      <w:bCs/>
    </w:rPr>
  </w:style>
  <w:style w:type="character" w:customStyle="1" w:styleId="af0">
    <w:name w:val="Основной текст_"/>
    <w:link w:val="9"/>
    <w:rsid w:val="00AA55C5"/>
    <w:rPr>
      <w:rFonts w:ascii="Arial" w:eastAsia="Arial" w:hAnsi="Arial"/>
      <w:sz w:val="19"/>
      <w:szCs w:val="19"/>
      <w:shd w:val="clear" w:color="auto" w:fill="FFFFFF"/>
      <w:lang w:bidi="ar-SA"/>
    </w:rPr>
  </w:style>
  <w:style w:type="character" w:customStyle="1" w:styleId="110">
    <w:name w:val="Основной текст (11)_"/>
    <w:link w:val="111"/>
    <w:rsid w:val="00AA55C5"/>
    <w:rPr>
      <w:rFonts w:ascii="Arial" w:eastAsia="Arial" w:hAnsi="Arial"/>
      <w:shd w:val="clear" w:color="auto" w:fill="FFFFFF"/>
      <w:lang w:bidi="ar-SA"/>
    </w:rPr>
  </w:style>
  <w:style w:type="paragraph" w:customStyle="1" w:styleId="9">
    <w:name w:val="Основной текст9"/>
    <w:basedOn w:val="a"/>
    <w:link w:val="af0"/>
    <w:rsid w:val="00AA55C5"/>
    <w:pPr>
      <w:widowControl/>
      <w:shd w:val="clear" w:color="auto" w:fill="FFFFFF"/>
      <w:suppressAutoHyphens w:val="0"/>
      <w:spacing w:line="230" w:lineRule="exact"/>
      <w:ind w:hanging="380"/>
    </w:pPr>
    <w:rPr>
      <w:rFonts w:ascii="Arial" w:eastAsia="Arial" w:hAnsi="Arial" w:cs="Times New Roman"/>
      <w:kern w:val="0"/>
      <w:sz w:val="19"/>
      <w:szCs w:val="19"/>
      <w:shd w:val="clear" w:color="auto" w:fill="FFFFFF"/>
      <w:lang w:eastAsia="ru-RU" w:bidi="ar-SA"/>
    </w:rPr>
  </w:style>
  <w:style w:type="paragraph" w:customStyle="1" w:styleId="111">
    <w:name w:val="Основной текст (11)"/>
    <w:basedOn w:val="a"/>
    <w:link w:val="110"/>
    <w:rsid w:val="00AA55C5"/>
    <w:pPr>
      <w:widowControl/>
      <w:shd w:val="clear" w:color="auto" w:fill="FFFFFF"/>
      <w:suppressAutoHyphens w:val="0"/>
      <w:spacing w:line="230" w:lineRule="exact"/>
      <w:jc w:val="both"/>
    </w:pPr>
    <w:rPr>
      <w:rFonts w:ascii="Arial" w:eastAsia="Arial" w:hAnsi="Arial" w:cs="Times New Roman"/>
      <w:kern w:val="0"/>
      <w:sz w:val="20"/>
      <w:szCs w:val="20"/>
      <w:shd w:val="clear" w:color="auto" w:fill="FFFFFF"/>
      <w:lang w:eastAsia="ru-RU" w:bidi="ar-SA"/>
    </w:rPr>
  </w:style>
  <w:style w:type="character" w:customStyle="1" w:styleId="apple-converted-space">
    <w:name w:val="apple-converted-space"/>
    <w:rsid w:val="00F67468"/>
  </w:style>
  <w:style w:type="paragraph" w:styleId="af1">
    <w:name w:val="header"/>
    <w:basedOn w:val="a"/>
    <w:link w:val="af2"/>
    <w:uiPriority w:val="99"/>
    <w:unhideWhenUsed/>
    <w:rsid w:val="004C459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2">
    <w:name w:val="Верхний колонтитул Знак"/>
    <w:basedOn w:val="a2"/>
    <w:link w:val="af1"/>
    <w:uiPriority w:val="99"/>
    <w:rsid w:val="004C459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f3">
    <w:name w:val="footer"/>
    <w:basedOn w:val="a"/>
    <w:link w:val="af4"/>
    <w:uiPriority w:val="99"/>
    <w:unhideWhenUsed/>
    <w:rsid w:val="004C459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4">
    <w:name w:val="Нижний колонтитул Знак"/>
    <w:basedOn w:val="a2"/>
    <w:link w:val="af3"/>
    <w:uiPriority w:val="99"/>
    <w:rsid w:val="004C459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f5">
    <w:name w:val="Balloon Text"/>
    <w:basedOn w:val="a"/>
    <w:link w:val="af6"/>
    <w:uiPriority w:val="99"/>
    <w:semiHidden/>
    <w:unhideWhenUsed/>
    <w:rsid w:val="00580E43"/>
    <w:rPr>
      <w:rFonts w:ascii="Tahoma" w:hAnsi="Tahoma" w:cs="Mangal"/>
      <w:sz w:val="16"/>
      <w:szCs w:val="14"/>
    </w:rPr>
  </w:style>
  <w:style w:type="character" w:customStyle="1" w:styleId="af6">
    <w:name w:val="Текст выноски Знак"/>
    <w:basedOn w:val="a2"/>
    <w:link w:val="af5"/>
    <w:uiPriority w:val="99"/>
    <w:semiHidden/>
    <w:rsid w:val="00580E43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B40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1">
    <w:name w:val="heading 1"/>
    <w:basedOn w:val="a0"/>
    <w:next w:val="a1"/>
    <w:link w:val="10"/>
    <w:uiPriority w:val="9"/>
    <w:qFormat/>
    <w:rsid w:val="009D7B40"/>
    <w:pPr>
      <w:tabs>
        <w:tab w:val="num" w:pos="0"/>
      </w:tabs>
      <w:ind w:left="432" w:hanging="432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B6005"/>
    <w:pPr>
      <w:keepNext/>
      <w:keepLines/>
      <w:spacing w:before="200"/>
      <w:outlineLvl w:val="1"/>
    </w:pPr>
    <w:rPr>
      <w:rFonts w:ascii="Cambria" w:eastAsia="Times New Roman" w:hAnsi="Cambria" w:cs="Mangal"/>
      <w:b/>
      <w:bCs/>
      <w:color w:val="4F81BD"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7B40"/>
    <w:rPr>
      <w:rFonts w:ascii="Arial" w:eastAsia="SimSun" w:hAnsi="Arial" w:cs="Tahoma"/>
      <w:b/>
      <w:bCs/>
      <w:kern w:val="1"/>
      <w:sz w:val="32"/>
      <w:szCs w:val="32"/>
      <w:lang w:eastAsia="hi-IN" w:bidi="hi-IN"/>
    </w:rPr>
  </w:style>
  <w:style w:type="character" w:customStyle="1" w:styleId="Absatz-Standardschriftart">
    <w:name w:val="Absatz-Standardschriftart"/>
    <w:rsid w:val="009D7B40"/>
  </w:style>
  <w:style w:type="character" w:customStyle="1" w:styleId="WW-Absatz-Standardschriftart">
    <w:name w:val="WW-Absatz-Standardschriftart"/>
    <w:rsid w:val="009D7B40"/>
  </w:style>
  <w:style w:type="character" w:customStyle="1" w:styleId="WW-Absatz-Standardschriftart1">
    <w:name w:val="WW-Absatz-Standardschriftart1"/>
    <w:rsid w:val="009D7B40"/>
  </w:style>
  <w:style w:type="character" w:customStyle="1" w:styleId="WW-Absatz-Standardschriftart11">
    <w:name w:val="WW-Absatz-Standardschriftart11"/>
    <w:rsid w:val="009D7B40"/>
  </w:style>
  <w:style w:type="character" w:customStyle="1" w:styleId="WW-Absatz-Standardschriftart111">
    <w:name w:val="WW-Absatz-Standardschriftart111"/>
    <w:rsid w:val="009D7B40"/>
  </w:style>
  <w:style w:type="character" w:customStyle="1" w:styleId="11">
    <w:name w:val="Основной шрифт абзаца1"/>
    <w:rsid w:val="009D7B40"/>
  </w:style>
  <w:style w:type="character" w:styleId="a5">
    <w:name w:val="Hyperlink"/>
    <w:rsid w:val="009D7B40"/>
    <w:rPr>
      <w:color w:val="0000FF"/>
      <w:u w:val="single"/>
    </w:rPr>
  </w:style>
  <w:style w:type="character" w:styleId="a6">
    <w:name w:val="FollowedHyperlink"/>
    <w:rsid w:val="009D7B40"/>
    <w:rPr>
      <w:color w:val="800000"/>
      <w:u w:val="single"/>
    </w:rPr>
  </w:style>
  <w:style w:type="paragraph" w:customStyle="1" w:styleId="a0">
    <w:name w:val="Заголовок"/>
    <w:basedOn w:val="a"/>
    <w:next w:val="a1"/>
    <w:rsid w:val="009D7B4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link w:val="a7"/>
    <w:rsid w:val="009D7B40"/>
    <w:pPr>
      <w:spacing w:after="120"/>
    </w:pPr>
  </w:style>
  <w:style w:type="character" w:customStyle="1" w:styleId="a7">
    <w:name w:val="Основной текст Знак"/>
    <w:link w:val="a1"/>
    <w:rsid w:val="009D7B40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8">
    <w:name w:val="List"/>
    <w:basedOn w:val="a1"/>
    <w:rsid w:val="009D7B40"/>
  </w:style>
  <w:style w:type="paragraph" w:customStyle="1" w:styleId="12">
    <w:name w:val="Название1"/>
    <w:basedOn w:val="a"/>
    <w:rsid w:val="009D7B4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9D7B40"/>
    <w:pPr>
      <w:suppressLineNumbers/>
    </w:pPr>
  </w:style>
  <w:style w:type="paragraph" w:customStyle="1" w:styleId="a9">
    <w:name w:val="Содержимое таблицы"/>
    <w:basedOn w:val="a"/>
    <w:rsid w:val="009D7B40"/>
    <w:pPr>
      <w:suppressLineNumbers/>
    </w:pPr>
  </w:style>
  <w:style w:type="paragraph" w:customStyle="1" w:styleId="aa">
    <w:name w:val="Заголовок таблицы"/>
    <w:basedOn w:val="a9"/>
    <w:rsid w:val="009D7B40"/>
    <w:pPr>
      <w:jc w:val="center"/>
    </w:pPr>
    <w:rPr>
      <w:b/>
      <w:bCs/>
    </w:rPr>
  </w:style>
  <w:style w:type="table" w:styleId="ab">
    <w:name w:val="Table Grid"/>
    <w:basedOn w:val="a3"/>
    <w:uiPriority w:val="59"/>
    <w:rsid w:val="009D7B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3B6005"/>
    <w:rPr>
      <w:rFonts w:ascii="Cambria" w:eastAsia="Times New Roman" w:hAnsi="Cambria" w:cs="Mangal"/>
      <w:b/>
      <w:bCs/>
      <w:color w:val="4F81BD"/>
      <w:kern w:val="1"/>
      <w:sz w:val="26"/>
      <w:szCs w:val="23"/>
      <w:lang w:eastAsia="hi-IN" w:bidi="hi-IN"/>
    </w:rPr>
  </w:style>
  <w:style w:type="paragraph" w:styleId="ac">
    <w:name w:val="List Paragraph"/>
    <w:basedOn w:val="a"/>
    <w:uiPriority w:val="34"/>
    <w:qFormat/>
    <w:rsid w:val="004F0D16"/>
    <w:pPr>
      <w:ind w:left="720"/>
      <w:contextualSpacing/>
    </w:pPr>
    <w:rPr>
      <w:rFonts w:cs="Mangal"/>
      <w:szCs w:val="21"/>
    </w:rPr>
  </w:style>
  <w:style w:type="paragraph" w:styleId="ad">
    <w:name w:val="Normal (Web)"/>
    <w:basedOn w:val="a"/>
    <w:uiPriority w:val="99"/>
    <w:rsid w:val="00AA55C5"/>
    <w:pPr>
      <w:widowControl/>
      <w:suppressAutoHyphens w:val="0"/>
      <w:spacing w:before="100" w:beforeAutospacing="1" w:after="100" w:afterAutospacing="1"/>
    </w:pPr>
    <w:rPr>
      <w:rFonts w:eastAsia="Calibri" w:cs="Times New Roman"/>
      <w:color w:val="000000"/>
      <w:kern w:val="0"/>
      <w:lang w:eastAsia="ru-RU" w:bidi="ar-SA"/>
    </w:rPr>
  </w:style>
  <w:style w:type="paragraph" w:styleId="ae">
    <w:name w:val="No Spacing"/>
    <w:qFormat/>
    <w:rsid w:val="00AA55C5"/>
    <w:rPr>
      <w:rFonts w:eastAsia="Times New Roman"/>
      <w:sz w:val="22"/>
      <w:szCs w:val="22"/>
    </w:rPr>
  </w:style>
  <w:style w:type="character" w:styleId="af">
    <w:name w:val="Strong"/>
    <w:uiPriority w:val="22"/>
    <w:qFormat/>
    <w:rsid w:val="00AA55C5"/>
    <w:rPr>
      <w:b/>
      <w:bCs/>
    </w:rPr>
  </w:style>
  <w:style w:type="character" w:customStyle="1" w:styleId="af0">
    <w:name w:val="Основной текст_"/>
    <w:link w:val="9"/>
    <w:rsid w:val="00AA55C5"/>
    <w:rPr>
      <w:rFonts w:ascii="Arial" w:eastAsia="Arial" w:hAnsi="Arial"/>
      <w:sz w:val="19"/>
      <w:szCs w:val="19"/>
      <w:shd w:val="clear" w:color="auto" w:fill="FFFFFF"/>
      <w:lang w:bidi="ar-SA"/>
    </w:rPr>
  </w:style>
  <w:style w:type="character" w:customStyle="1" w:styleId="110">
    <w:name w:val="Основной текст (11)_"/>
    <w:link w:val="111"/>
    <w:rsid w:val="00AA55C5"/>
    <w:rPr>
      <w:rFonts w:ascii="Arial" w:eastAsia="Arial" w:hAnsi="Arial"/>
      <w:shd w:val="clear" w:color="auto" w:fill="FFFFFF"/>
      <w:lang w:bidi="ar-SA"/>
    </w:rPr>
  </w:style>
  <w:style w:type="paragraph" w:customStyle="1" w:styleId="9">
    <w:name w:val="Основной текст9"/>
    <w:basedOn w:val="a"/>
    <w:link w:val="af0"/>
    <w:rsid w:val="00AA55C5"/>
    <w:pPr>
      <w:widowControl/>
      <w:shd w:val="clear" w:color="auto" w:fill="FFFFFF"/>
      <w:suppressAutoHyphens w:val="0"/>
      <w:spacing w:line="230" w:lineRule="exact"/>
      <w:ind w:hanging="380"/>
    </w:pPr>
    <w:rPr>
      <w:rFonts w:ascii="Arial" w:eastAsia="Arial" w:hAnsi="Arial" w:cs="Times New Roman"/>
      <w:kern w:val="0"/>
      <w:sz w:val="19"/>
      <w:szCs w:val="19"/>
      <w:shd w:val="clear" w:color="auto" w:fill="FFFFFF"/>
      <w:lang w:eastAsia="ru-RU" w:bidi="ar-SA"/>
    </w:rPr>
  </w:style>
  <w:style w:type="paragraph" w:customStyle="1" w:styleId="111">
    <w:name w:val="Основной текст (11)"/>
    <w:basedOn w:val="a"/>
    <w:link w:val="110"/>
    <w:rsid w:val="00AA55C5"/>
    <w:pPr>
      <w:widowControl/>
      <w:shd w:val="clear" w:color="auto" w:fill="FFFFFF"/>
      <w:suppressAutoHyphens w:val="0"/>
      <w:spacing w:line="230" w:lineRule="exact"/>
      <w:jc w:val="both"/>
    </w:pPr>
    <w:rPr>
      <w:rFonts w:ascii="Arial" w:eastAsia="Arial" w:hAnsi="Arial" w:cs="Times New Roman"/>
      <w:kern w:val="0"/>
      <w:sz w:val="20"/>
      <w:szCs w:val="20"/>
      <w:shd w:val="clear" w:color="auto" w:fill="FFFFFF"/>
      <w:lang w:eastAsia="ru-RU" w:bidi="ar-SA"/>
    </w:rPr>
  </w:style>
  <w:style w:type="character" w:customStyle="1" w:styleId="apple-converted-space">
    <w:name w:val="apple-converted-space"/>
    <w:rsid w:val="00F67468"/>
  </w:style>
  <w:style w:type="paragraph" w:styleId="af1">
    <w:name w:val="header"/>
    <w:basedOn w:val="a"/>
    <w:link w:val="af2"/>
    <w:uiPriority w:val="99"/>
    <w:unhideWhenUsed/>
    <w:rsid w:val="004C459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2">
    <w:name w:val="Верхний колонтитул Знак"/>
    <w:basedOn w:val="a2"/>
    <w:link w:val="af1"/>
    <w:uiPriority w:val="99"/>
    <w:rsid w:val="004C459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f3">
    <w:name w:val="footer"/>
    <w:basedOn w:val="a"/>
    <w:link w:val="af4"/>
    <w:uiPriority w:val="99"/>
    <w:unhideWhenUsed/>
    <w:rsid w:val="004C459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4">
    <w:name w:val="Нижний колонтитул Знак"/>
    <w:basedOn w:val="a2"/>
    <w:link w:val="af3"/>
    <w:uiPriority w:val="99"/>
    <w:rsid w:val="004C459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f5">
    <w:name w:val="Balloon Text"/>
    <w:basedOn w:val="a"/>
    <w:link w:val="af6"/>
    <w:uiPriority w:val="99"/>
    <w:semiHidden/>
    <w:unhideWhenUsed/>
    <w:rsid w:val="00580E43"/>
    <w:rPr>
      <w:rFonts w:ascii="Tahoma" w:hAnsi="Tahoma" w:cs="Mangal"/>
      <w:sz w:val="16"/>
      <w:szCs w:val="14"/>
    </w:rPr>
  </w:style>
  <w:style w:type="character" w:customStyle="1" w:styleId="af6">
    <w:name w:val="Текст выноски Знак"/>
    <w:basedOn w:val="a2"/>
    <w:link w:val="af5"/>
    <w:uiPriority w:val="99"/>
    <w:semiHidden/>
    <w:rsid w:val="00580E43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7F662-9566-4E17-8B26-B57EDD40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6263</CharactersWithSpaces>
  <SharedDoc>false</SharedDoc>
  <HLinks>
    <vt:vector size="6" baseType="variant"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ильнур</cp:lastModifiedBy>
  <cp:revision>13</cp:revision>
  <cp:lastPrinted>2015-10-06T06:24:00Z</cp:lastPrinted>
  <dcterms:created xsi:type="dcterms:W3CDTF">2014-10-20T09:11:00Z</dcterms:created>
  <dcterms:modified xsi:type="dcterms:W3CDTF">2016-04-03T11:30:00Z</dcterms:modified>
</cp:coreProperties>
</file>